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09BBAFFE" w:rsidR="00541CA3" w:rsidRDefault="00541CA3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</w:p>
          <w:p w14:paraId="4C1C1923" w14:textId="4A4CDEBC" w:rsidR="00FE48C9" w:rsidRDefault="003F0AA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209A180" wp14:editId="46856D23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BC532" w14:textId="005B515C" w:rsidR="009B1CD0" w:rsidRDefault="009B1CD0" w:rsidP="00FE48C9">
            <w:pPr>
              <w:pStyle w:val="En-tte"/>
              <w:jc w:val="center"/>
            </w:pP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6C9CF0F5" w:rsidR="00DC6982" w:rsidRDefault="007C1AD1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3F0A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3F0AAD">
              <w:rPr>
                <w:rFonts w:ascii="Arial" w:hAnsi="Arial" w:cs="Arial"/>
                <w:b/>
                <w:bCs/>
                <w:sz w:val="28"/>
                <w:szCs w:val="28"/>
              </w:rPr>
              <w:t>- 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</w:t>
            </w:r>
          </w:p>
          <w:p w14:paraId="495C1F38" w14:textId="399E0FC0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7C1AD1"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1A36E8F2" w:rsidR="009B1CD0" w:rsidRPr="0039638D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CD185D" w:rsidRPr="0039638D">
        <w:rPr>
          <w:rFonts w:ascii="Arial" w:hAnsi="Arial" w:cs="Arial"/>
          <w:bCs/>
          <w:u w:val="single"/>
        </w:rPr>
        <w:t xml:space="preserve">du marché </w:t>
      </w:r>
      <w:r w:rsidR="00FE48C9" w:rsidRPr="0039638D">
        <w:rPr>
          <w:rFonts w:ascii="Arial" w:hAnsi="Arial" w:cs="Arial"/>
          <w:bCs/>
          <w:u w:val="single"/>
        </w:rPr>
        <w:t>public</w:t>
      </w:r>
    </w:p>
    <w:p w14:paraId="43B9199B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19CC1E80" w14:textId="7E37A5AC" w:rsidR="00855256" w:rsidRPr="00855256" w:rsidRDefault="00341767" w:rsidP="00855256">
      <w:pPr>
        <w:widowControl w:val="0"/>
        <w:suppressAutoHyphens w:val="0"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objet </w:t>
      </w:r>
      <w:r w:rsidR="00855256">
        <w:rPr>
          <w:rFonts w:eastAsia="Arial" w:cs="Arial"/>
          <w:color w:val="000000"/>
          <w:shd w:val="clear" w:color="auto" w:fill="FFFFFF"/>
        </w:rPr>
        <w:t xml:space="preserve">la </w:t>
      </w:r>
      <w:r w:rsidR="00855256" w:rsidRPr="00886B9C">
        <w:rPr>
          <w:rFonts w:ascii="Arial" w:eastAsia="Arial" w:hAnsi="Arial" w:cs="Arial"/>
          <w:color w:val="000000"/>
          <w:shd w:val="clear" w:color="auto" w:fill="FFFFFF"/>
        </w:rPr>
        <w:t>c</w:t>
      </w:r>
      <w:r w:rsidR="00855256" w:rsidRPr="00855256">
        <w:rPr>
          <w:rFonts w:ascii="Arial" w:hAnsi="Arial" w:cs="Arial"/>
          <w:lang w:eastAsia="fr-FR"/>
        </w:rPr>
        <w:t>oordination de la surveillance, validation des données et évaluation du bon état écologique des macrodéchets sur le littoral.</w:t>
      </w:r>
    </w:p>
    <w:p w14:paraId="209C475E" w14:textId="46BAE2E0" w:rsidR="00341767" w:rsidRDefault="00341767" w:rsidP="00341767"/>
    <w:p w14:paraId="5BF6C990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3AB590F7" w:rsidR="00B87564" w:rsidRDefault="00C619FF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r w:rsidR="00B87564" w:rsidRPr="00855256">
        <w:rPr>
          <w:rFonts w:ascii="Arial" w:hAnsi="Arial" w:cs="Arial"/>
          <w:b/>
          <w:bCs/>
        </w:rPr>
        <w:t>au lot n°</w:t>
      </w:r>
      <w:r w:rsidR="00855256" w:rsidRPr="00855256">
        <w:rPr>
          <w:rFonts w:ascii="Arial" w:hAnsi="Arial" w:cs="Arial"/>
          <w:b/>
          <w:bCs/>
        </w:rPr>
        <w:t>7</w:t>
      </w:r>
      <w:r w:rsidR="00B87564">
        <w:rPr>
          <w:rFonts w:ascii="Arial" w:hAnsi="Arial" w:cs="Arial"/>
        </w:rPr>
        <w:t>;</w:t>
      </w:r>
    </w:p>
    <w:p w14:paraId="66FA4406" w14:textId="6E6205CA" w:rsidR="009B1CD0" w:rsidRDefault="00C619FF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>à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C619FF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r w:rsidR="00D90A00" w:rsidRPr="00C10D66">
        <w:rPr>
          <w:rFonts w:ascii="Arial" w:hAnsi="Arial" w:cs="Arial"/>
          <w:b/>
          <w:bCs/>
        </w:rPr>
        <w:t xml:space="preserve">le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C619FF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62EDAF1C" w14:textId="77777777" w:rsidR="009B33AC" w:rsidRDefault="00C619FF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aux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C619FF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30DCC3E6" w14:textId="28A67376" w:rsidR="009B1CD0" w:rsidRDefault="00C619FF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9B1CD0">
        <w:rPr>
          <w:rFonts w:ascii="Arial" w:hAnsi="Arial" w:cs="Arial"/>
        </w:rPr>
        <w:t>aux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3B59F4" w14:textId="77777777" w:rsidR="003F0AAD" w:rsidRDefault="007B05B1" w:rsidP="003F0AAD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3F0AAD">
        <w:rPr>
          <w:rFonts w:ascii="Arial" w:hAnsi="Arial" w:cs="Arial"/>
          <w:b/>
          <w:bCs/>
          <w:sz w:val="22"/>
          <w:szCs w:val="22"/>
        </w:rPr>
        <w:t> : 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4E7F7528" w:rsidR="009B1CD0" w:rsidRDefault="003F0AAD" w:rsidP="003F0AAD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> :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C619FF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conjoint, </w:t>
      </w:r>
      <w:r w:rsidRPr="00886B9C">
        <w:rPr>
          <w:rFonts w:ascii="Arial" w:hAnsi="Arial" w:cs="Arial"/>
          <w:b/>
          <w:bCs/>
          <w:u w:val="single"/>
        </w:rPr>
        <w:t>répartition des prestations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723DD66" w14:textId="77777777" w:rsidR="00DC6982" w:rsidRDefault="00DC698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(choix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b/>
          <w:bCs/>
        </w:rPr>
        <w:t xml:space="preserve">Je </w:t>
      </w:r>
      <w:r w:rsidR="0039638D" w:rsidRPr="00FB2D4C">
        <w:rPr>
          <w:b/>
          <w:bCs/>
        </w:rPr>
        <w:t>r</w:t>
      </w:r>
      <w:r w:rsidRPr="00FB2D4C">
        <w:rPr>
          <w:b/>
          <w:bCs/>
        </w:rPr>
        <w:t>enonce au bénéfice de l'avance</w:t>
      </w:r>
      <w: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13957058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855256">
        <w:rPr>
          <w:rFonts w:ascii="Arial" w:hAnsi="Arial" w:cs="Arial"/>
        </w:rPr>
        <w:t xml:space="preserve">24 mois ferme </w:t>
      </w:r>
      <w:r>
        <w:rPr>
          <w:rFonts w:ascii="Arial" w:hAnsi="Arial" w:cs="Arial"/>
        </w:rPr>
        <w:t>à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 xml:space="preserve">la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0EBAF3E9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5256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BDFFC66" w14:textId="0522B668" w:rsidR="00DC6982" w:rsidRDefault="00DC6982">
      <w:pPr>
        <w:suppressAutoHyphens w:val="0"/>
        <w:rPr>
          <w:rFonts w:ascii="Arial" w:hAnsi="Arial" w:cs="Arial"/>
        </w:rPr>
      </w:pPr>
    </w:p>
    <w:p w14:paraId="174B04E4" w14:textId="77777777" w:rsidR="00855256" w:rsidRDefault="00855256">
      <w:pPr>
        <w:suppressAutoHyphens w:val="0"/>
        <w:rPr>
          <w:rFonts w:ascii="Arial" w:hAnsi="Arial" w:cs="Arial"/>
        </w:rPr>
      </w:pPr>
    </w:p>
    <w:p w14:paraId="58B09902" w14:textId="77777777" w:rsidR="00886B9C" w:rsidRDefault="00886B9C" w:rsidP="00886B9C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 xml:space="preserve">Montant maximum </w:t>
      </w:r>
      <w:r>
        <w:rPr>
          <w:rFonts w:ascii="Arial" w:hAnsi="Arial" w:cs="Arial"/>
          <w:b/>
          <w:bCs/>
          <w:sz w:val="22"/>
          <w:szCs w:val="22"/>
        </w:rPr>
        <w:t>du marché public</w:t>
      </w:r>
      <w:r w:rsidRPr="00B66F7A">
        <w:rPr>
          <w:rFonts w:ascii="Arial" w:hAnsi="Arial" w:cs="Arial"/>
          <w:b/>
          <w:bCs/>
          <w:sz w:val="22"/>
          <w:szCs w:val="22"/>
        </w:rPr>
        <w:t> :</w:t>
      </w:r>
    </w:p>
    <w:p w14:paraId="09EAC7DC" w14:textId="77777777" w:rsidR="00886B9C" w:rsidRPr="00B66F7A" w:rsidRDefault="00886B9C" w:rsidP="00886B9C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0F01E624" w14:textId="77777777" w:rsidR="00886B9C" w:rsidRDefault="00886B9C" w:rsidP="00886B9C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886B9C" w:rsidRPr="00B66F7A" w14:paraId="33C8229C" w14:textId="77777777" w:rsidTr="002A3004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6B4CA" w14:textId="77777777" w:rsidR="00886B9C" w:rsidRPr="00B66F7A" w:rsidRDefault="00886B9C" w:rsidP="002A3004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B28EAF" w14:textId="77777777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18BF98" w14:textId="77777777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1C7AF2FA" w14:textId="77777777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886B9C" w:rsidRPr="00B66F7A" w14:paraId="58727A7E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E48095" w14:textId="77777777" w:rsidR="00886B9C" w:rsidRPr="00B66F7A" w:rsidRDefault="00886B9C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599AA" w14:textId="77777777" w:rsidR="00886B9C" w:rsidRPr="00B66F7A" w:rsidRDefault="00886B9C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4D7D0" w14:textId="77777777" w:rsidR="00886B9C" w:rsidRPr="00B66F7A" w:rsidRDefault="00886B9C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58243A" w14:textId="77777777" w:rsidR="00886B9C" w:rsidRPr="00B66F7A" w:rsidRDefault="00886B9C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886B9C" w:rsidRPr="00B66F7A" w14:paraId="25672A2F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AD2212B" w14:textId="20A5D01B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F4FF4" w14:textId="5C96328E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103 920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B1B9B" w14:textId="7D97C2F8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123 420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1EEC98" w14:textId="014B01C5" w:rsidR="00886B9C" w:rsidRPr="00B66F7A" w:rsidRDefault="00886B9C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227 340</w:t>
            </w:r>
          </w:p>
        </w:tc>
      </w:tr>
    </w:tbl>
    <w:p w14:paraId="2ED9F5BB" w14:textId="77777777" w:rsidR="00CD4F02" w:rsidRDefault="00CD4F02">
      <w:pPr>
        <w:suppressAutoHyphens w:val="0"/>
        <w:rPr>
          <w:rFonts w:ascii="Arial" w:hAnsi="Arial" w:cs="Arial"/>
        </w:rPr>
      </w:pPr>
    </w:p>
    <w:p w14:paraId="039971B9" w14:textId="77777777" w:rsidR="00CD4F02" w:rsidRDefault="00CD4F02">
      <w:pPr>
        <w:suppressAutoHyphens w:val="0"/>
        <w:rPr>
          <w:rFonts w:ascii="Arial" w:hAnsi="Arial" w:cs="Arial"/>
        </w:rPr>
      </w:pPr>
    </w:p>
    <w:p w14:paraId="4183F6D4" w14:textId="358F8D20" w:rsidR="00886B9C" w:rsidRDefault="00886B9C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F25E50F" w14:textId="77777777" w:rsidR="00740CF7" w:rsidRDefault="00740CF7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07F40466" w14:textId="77777777" w:rsidR="00886B9C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886B9C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7EFF4EE6" w14:textId="77777777" w:rsidR="00886B9C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6D6F8DF6" w14:textId="7C3BFDA4" w:rsidR="00886B9C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en cas groupement, </w:t>
            </w:r>
            <w:r w:rsidR="00886B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mandataire dûment habilité </w:t>
            </w:r>
          </w:p>
          <w:p w14:paraId="0A04B99A" w14:textId="1A4F1127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86B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6B9FA5AE" w14:textId="77777777" w:rsidR="009B33AC" w:rsidRDefault="009B33AC" w:rsidP="006C4338">
      <w:pPr>
        <w:tabs>
          <w:tab w:val="left" w:pos="851"/>
        </w:tabs>
        <w:jc w:val="both"/>
      </w:pPr>
    </w:p>
    <w:p w14:paraId="69FFAE46" w14:textId="77777777" w:rsidR="00886B9C" w:rsidRDefault="00886B9C" w:rsidP="006C4338">
      <w:pPr>
        <w:tabs>
          <w:tab w:val="left" w:pos="851"/>
        </w:tabs>
        <w:jc w:val="both"/>
      </w:pPr>
    </w:p>
    <w:p w14:paraId="3A357048" w14:textId="77777777" w:rsidR="00886B9C" w:rsidRDefault="00886B9C" w:rsidP="006C4338">
      <w:pPr>
        <w:tabs>
          <w:tab w:val="left" w:pos="851"/>
        </w:tabs>
        <w:jc w:val="both"/>
      </w:pPr>
    </w:p>
    <w:p w14:paraId="29AC3153" w14:textId="77777777" w:rsidR="00886B9C" w:rsidRDefault="00886B9C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1E6889D9" w14:textId="0CC7347D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8E9871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513556C8" w:rsidR="00886B9C" w:rsidRDefault="00886B9C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64F196A" w14:textId="35927C94" w:rsidR="009B33AC" w:rsidRDefault="00886B9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ou</w:t>
      </w:r>
    </w:p>
    <w:p w14:paraId="19715A8D" w14:textId="77777777" w:rsidR="00855256" w:rsidRDefault="00855256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73C1BB14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d</w:t>
      </w:r>
      <w:r w:rsidR="006D5E03">
        <w:rPr>
          <w:rFonts w:ascii="Arial" w:hAnsi="Arial" w:cs="Arial"/>
          <w:b/>
          <w:sz w:val="22"/>
          <w:szCs w:val="22"/>
        </w:rPr>
        <w:t xml:space="preserve">e l’acte d’engagement </w:t>
      </w:r>
      <w:r>
        <w:rPr>
          <w:rFonts w:ascii="Arial" w:hAnsi="Arial" w:cs="Arial"/>
          <w:b/>
          <w:sz w:val="22"/>
          <w:szCs w:val="22"/>
        </w:rPr>
        <w:t>en cas de groupement :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a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C619FF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4FC20E36" w:rsidR="00886B9C" w:rsidRDefault="00886B9C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2A7FC4A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886B9C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886B9C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 xml:space="preserve">(cocher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886B9C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886B9C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C619FF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66130D">
        <w:rPr>
          <w:rFonts w:ascii="Arial" w:hAnsi="Arial" w:cs="Arial"/>
          <w:b/>
          <w:bCs/>
          <w:color w:val="0070C0"/>
        </w:rPr>
        <w:t>pour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Et / ou</w:t>
      </w:r>
    </w:p>
    <w:p w14:paraId="7C604894" w14:textId="77777777" w:rsidR="009B33AC" w:rsidRDefault="00C619FF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66130D">
        <w:rPr>
          <w:rFonts w:ascii="Arial" w:hAnsi="Arial" w:cs="Arial"/>
          <w:b/>
          <w:bCs/>
          <w:color w:val="0070C0"/>
        </w:rPr>
        <w:t>pour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Ou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1175D4">
        <w:rPr>
          <w:rFonts w:ascii="Arial" w:hAnsi="Arial" w:cs="Arial"/>
          <w:b/>
          <w:bCs/>
          <w:color w:val="0070C0"/>
        </w:rPr>
        <w:t>ont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 xml:space="preserve">(hors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13663F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886B9C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6706DF8" w14:textId="77777777" w:rsidR="00886B9C" w:rsidRDefault="00886B9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A3EB1FC" w14:textId="77777777" w:rsidR="00886B9C" w:rsidRDefault="00886B9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57CE8EF1" w14:textId="77777777" w:rsidR="00886B9C" w:rsidRDefault="00886B9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54D8793" w14:textId="77777777" w:rsidR="00886B9C" w:rsidRDefault="00886B9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3F6A8BAF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886B9C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47C91DA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9F3F9F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757D9901" w:rsidR="00886B9C" w:rsidRDefault="00886B9C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6E63B2C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886B9C">
        <w:rPr>
          <w:rFonts w:ascii="Arial" w:hAnsi="Arial" w:cs="Arial"/>
          <w:b/>
          <w:bCs/>
          <w:iCs/>
          <w:sz w:val="28"/>
          <w:szCs w:val="28"/>
          <w:u w:val="single"/>
        </w:rPr>
        <w:t>Cas n° 2</w:t>
      </w:r>
      <w:r w:rsidRPr="00886B9C">
        <w:rPr>
          <w:rFonts w:ascii="Arial" w:hAnsi="Arial" w:cs="Arial"/>
          <w:iCs/>
          <w:sz w:val="28"/>
          <w:szCs w:val="28"/>
          <w:u w:val="single"/>
        </w:rPr>
        <w:t> </w:t>
      </w: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275074">
        <w:rPr>
          <w:rFonts w:ascii="Arial" w:hAnsi="Arial" w:cs="Arial"/>
          <w:u w:val="single"/>
        </w:rPr>
        <w:t>Habilitations</w:t>
      </w:r>
      <w:r w:rsidR="009B33AC" w:rsidRPr="00275074">
        <w:rPr>
          <w:rFonts w:ascii="Arial" w:hAnsi="Arial" w:cs="Arial"/>
          <w:u w:val="single"/>
        </w:rPr>
        <w:t xml:space="preserve"> du mandataire par les membres du groupement pour l’objet et les conditions du mandat</w:t>
      </w:r>
      <w:r w:rsidR="009B33AC" w:rsidRPr="00275074">
        <w:rPr>
          <w:rFonts w:ascii="Arial" w:hAnsi="Arial" w:cs="Arial"/>
          <w:b/>
          <w:bCs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C619FF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C619FF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C619FF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14BC3">
        <w:rPr>
          <w:rFonts w:ascii="Arial" w:hAnsi="Arial" w:cs="Arial"/>
        </w:rPr>
        <w:t>ou</w:t>
      </w:r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r w:rsidRPr="00450504">
        <w:rPr>
          <w:rFonts w:ascii="Arial" w:hAnsi="Arial" w:cs="Arial"/>
          <w:b/>
          <w:bCs/>
        </w:rPr>
        <w:t xml:space="preserve">donnent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500226E" w14:textId="77777777" w:rsidR="00886B9C" w:rsidRDefault="00886B9C" w:rsidP="009B33A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3C023493" w14:textId="27DC693B" w:rsidR="009B33AC" w:rsidRDefault="009B33AC" w:rsidP="00886B9C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0490471A" w14:textId="77777777" w:rsidR="00886B9C" w:rsidRDefault="00886B9C" w:rsidP="00886B9C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77102235" w14:textId="77777777" w:rsidR="00886B9C" w:rsidRDefault="00886B9C" w:rsidP="00886B9C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0C033C4" w14:textId="77777777" w:rsidR="00886B9C" w:rsidRDefault="00886B9C" w:rsidP="00886B9C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5E06963" w14:textId="77777777" w:rsidR="00886B9C" w:rsidRDefault="00886B9C" w:rsidP="00886B9C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403C87E8" w14:textId="77777777" w:rsidR="00886B9C" w:rsidRDefault="00886B9C" w:rsidP="00886B9C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13A04E0" w14:textId="3817CE81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886B9C">
        <w:rPr>
          <w:rFonts w:ascii="Arial" w:hAnsi="Arial" w:cs="Arial"/>
          <w:b/>
          <w:bCs/>
          <w:sz w:val="24"/>
          <w:szCs w:val="24"/>
        </w:rPr>
        <w:t>tous l</w:t>
      </w:r>
      <w:r w:rsidRPr="00CD4F02">
        <w:rPr>
          <w:rFonts w:ascii="Arial" w:hAnsi="Arial" w:cs="Arial"/>
          <w:b/>
          <w:bCs/>
          <w:sz w:val="24"/>
          <w:szCs w:val="24"/>
        </w:rPr>
        <w:t>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 chaque signataire ,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 xml:space="preserve">Désignation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 xml:space="preserve">Nom,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4CD2DD90" w:rsidR="00450504" w:rsidRPr="00450504" w:rsidRDefault="00CD4F02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</w:t>
      </w:r>
      <w:r w:rsidR="003F0AAD">
        <w:rPr>
          <w:rFonts w:ascii="Arial" w:hAnsi="Arial" w:cs="Arial"/>
          <w:bCs/>
          <w:sz w:val="18"/>
          <w:szCs w:val="18"/>
        </w:rPr>
        <w:t xml:space="preserve">adame l’agent </w:t>
      </w:r>
      <w:r>
        <w:rPr>
          <w:rFonts w:ascii="Arial" w:hAnsi="Arial" w:cs="Arial"/>
          <w:bCs/>
          <w:sz w:val="18"/>
          <w:szCs w:val="18"/>
        </w:rPr>
        <w:t>comptable</w:t>
      </w:r>
      <w:r w:rsidR="003F0AAD"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4BFD7531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4E27127F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085450CB" w14:textId="77777777" w:rsidR="00C619FF" w:rsidRPr="00CC7DA6" w:rsidRDefault="00C619FF" w:rsidP="00C619FF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4938D53C" w14:textId="77777777" w:rsidR="009B33AC" w:rsidRDefault="009B33AC" w:rsidP="009B33AC">
      <w:pPr>
        <w:tabs>
          <w:tab w:val="left" w:pos="851"/>
        </w:tabs>
        <w:jc w:val="both"/>
      </w:pPr>
    </w:p>
    <w:p w14:paraId="5812F353" w14:textId="77777777" w:rsidR="009B33AC" w:rsidRPr="009B33AC" w:rsidRDefault="009B33AC" w:rsidP="009B45B9">
      <w:pPr>
        <w:tabs>
          <w:tab w:val="left" w:pos="851"/>
        </w:tabs>
        <w:ind w:left="6804"/>
        <w:jc w:val="both"/>
        <w:rPr>
          <w:rFonts w:ascii="Arial" w:hAnsi="Arial" w:cs="Arial"/>
          <w:iCs/>
          <w:sz w:val="18"/>
          <w:szCs w:val="18"/>
        </w:rPr>
      </w:pP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5BB68865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3F0AAD">
            <w:rPr>
              <w:rFonts w:ascii="Arial" w:hAnsi="Arial" w:cs="Arial"/>
              <w:b/>
              <w:i/>
            </w:rPr>
            <w:t>7</w:t>
          </w:r>
          <w:r w:rsidR="00A54376">
            <w:rPr>
              <w:rFonts w:ascii="Arial" w:hAnsi="Arial" w:cs="Arial"/>
              <w:b/>
              <w:i/>
            </w:rPr>
            <w:t>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8FD05EF"/>
    <w:multiLevelType w:val="hybridMultilevel"/>
    <w:tmpl w:val="9E186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7"/>
  </w:num>
  <w:num w:numId="5" w16cid:durableId="588202156">
    <w:abstractNumId w:val="5"/>
  </w:num>
  <w:num w:numId="6" w16cid:durableId="1153258603">
    <w:abstractNumId w:val="8"/>
  </w:num>
  <w:num w:numId="7" w16cid:durableId="514925470">
    <w:abstractNumId w:val="4"/>
  </w:num>
  <w:num w:numId="8" w16cid:durableId="2059742660">
    <w:abstractNumId w:val="6"/>
  </w:num>
  <w:num w:numId="9" w16cid:durableId="560100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67F94"/>
    <w:rsid w:val="000A2E05"/>
    <w:rsid w:val="000D4EF7"/>
    <w:rsid w:val="000E0020"/>
    <w:rsid w:val="00156924"/>
    <w:rsid w:val="00166B56"/>
    <w:rsid w:val="00174505"/>
    <w:rsid w:val="001C40C0"/>
    <w:rsid w:val="001C733C"/>
    <w:rsid w:val="001E3552"/>
    <w:rsid w:val="001F3682"/>
    <w:rsid w:val="001F73B1"/>
    <w:rsid w:val="00207379"/>
    <w:rsid w:val="0021527A"/>
    <w:rsid w:val="0021797C"/>
    <w:rsid w:val="00225A1A"/>
    <w:rsid w:val="00234228"/>
    <w:rsid w:val="00275074"/>
    <w:rsid w:val="002904AF"/>
    <w:rsid w:val="00290A28"/>
    <w:rsid w:val="002C2CA3"/>
    <w:rsid w:val="002C322F"/>
    <w:rsid w:val="002C4B3E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97625"/>
    <w:rsid w:val="003A619E"/>
    <w:rsid w:val="003A7270"/>
    <w:rsid w:val="003D7B71"/>
    <w:rsid w:val="003F0AAD"/>
    <w:rsid w:val="0043706E"/>
    <w:rsid w:val="0044597F"/>
    <w:rsid w:val="00450504"/>
    <w:rsid w:val="00464E42"/>
    <w:rsid w:val="0046751D"/>
    <w:rsid w:val="004A7169"/>
    <w:rsid w:val="004C5755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D763B"/>
    <w:rsid w:val="005F0DCE"/>
    <w:rsid w:val="005F2F15"/>
    <w:rsid w:val="0061068C"/>
    <w:rsid w:val="00623FF4"/>
    <w:rsid w:val="0064560F"/>
    <w:rsid w:val="00660727"/>
    <w:rsid w:val="00662A86"/>
    <w:rsid w:val="006A37B0"/>
    <w:rsid w:val="006B5057"/>
    <w:rsid w:val="006C1507"/>
    <w:rsid w:val="006C4338"/>
    <w:rsid w:val="006D5E03"/>
    <w:rsid w:val="006F3DF9"/>
    <w:rsid w:val="007060E5"/>
    <w:rsid w:val="00710FD6"/>
    <w:rsid w:val="00730A78"/>
    <w:rsid w:val="00740CF7"/>
    <w:rsid w:val="0074179D"/>
    <w:rsid w:val="00757151"/>
    <w:rsid w:val="007909E0"/>
    <w:rsid w:val="0079785C"/>
    <w:rsid w:val="007B05B1"/>
    <w:rsid w:val="007C1AD1"/>
    <w:rsid w:val="007D4001"/>
    <w:rsid w:val="007D408E"/>
    <w:rsid w:val="007D7A65"/>
    <w:rsid w:val="007F68A6"/>
    <w:rsid w:val="008025C5"/>
    <w:rsid w:val="0083205E"/>
    <w:rsid w:val="00840934"/>
    <w:rsid w:val="00844DAA"/>
    <w:rsid w:val="008450C7"/>
    <w:rsid w:val="00855256"/>
    <w:rsid w:val="00863AE9"/>
    <w:rsid w:val="00864C62"/>
    <w:rsid w:val="00876A73"/>
    <w:rsid w:val="00886B9C"/>
    <w:rsid w:val="008B2A38"/>
    <w:rsid w:val="008C349F"/>
    <w:rsid w:val="008E556E"/>
    <w:rsid w:val="00930A5C"/>
    <w:rsid w:val="00934503"/>
    <w:rsid w:val="00972598"/>
    <w:rsid w:val="00983FF3"/>
    <w:rsid w:val="009B1CD0"/>
    <w:rsid w:val="009B33AC"/>
    <w:rsid w:val="009B45B9"/>
    <w:rsid w:val="009C4738"/>
    <w:rsid w:val="009D661E"/>
    <w:rsid w:val="00A34D04"/>
    <w:rsid w:val="00A54376"/>
    <w:rsid w:val="00AB225E"/>
    <w:rsid w:val="00AE7831"/>
    <w:rsid w:val="00B02608"/>
    <w:rsid w:val="00B0289C"/>
    <w:rsid w:val="00B054DA"/>
    <w:rsid w:val="00B4025D"/>
    <w:rsid w:val="00B87564"/>
    <w:rsid w:val="00B91927"/>
    <w:rsid w:val="00BA44E5"/>
    <w:rsid w:val="00BD767E"/>
    <w:rsid w:val="00BE6078"/>
    <w:rsid w:val="00C10D66"/>
    <w:rsid w:val="00C23457"/>
    <w:rsid w:val="00C619FF"/>
    <w:rsid w:val="00C630AD"/>
    <w:rsid w:val="00C83930"/>
    <w:rsid w:val="00C91060"/>
    <w:rsid w:val="00C911FE"/>
    <w:rsid w:val="00CD185D"/>
    <w:rsid w:val="00CD46CC"/>
    <w:rsid w:val="00CD4F02"/>
    <w:rsid w:val="00CD5C5F"/>
    <w:rsid w:val="00CD7D44"/>
    <w:rsid w:val="00CE393F"/>
    <w:rsid w:val="00CE67FD"/>
    <w:rsid w:val="00D26AD2"/>
    <w:rsid w:val="00D337D7"/>
    <w:rsid w:val="00D412FD"/>
    <w:rsid w:val="00D46BC7"/>
    <w:rsid w:val="00D7767A"/>
    <w:rsid w:val="00D857D5"/>
    <w:rsid w:val="00D90A00"/>
    <w:rsid w:val="00DC244F"/>
    <w:rsid w:val="00DC6982"/>
    <w:rsid w:val="00E20DB0"/>
    <w:rsid w:val="00E47798"/>
    <w:rsid w:val="00E74C76"/>
    <w:rsid w:val="00E75B91"/>
    <w:rsid w:val="00E96FF6"/>
    <w:rsid w:val="00EE1229"/>
    <w:rsid w:val="00F23ECF"/>
    <w:rsid w:val="00F92811"/>
    <w:rsid w:val="00FB2D4C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177</TotalTime>
  <Pages>8</Pages>
  <Words>1483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9622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20</cp:revision>
  <cp:lastPrinted>2016-11-04T11:53:00Z</cp:lastPrinted>
  <dcterms:created xsi:type="dcterms:W3CDTF">2021-07-26T06:50:00Z</dcterms:created>
  <dcterms:modified xsi:type="dcterms:W3CDTF">2025-10-06T10:43:00Z</dcterms:modified>
</cp:coreProperties>
</file>